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C974B4">
      <w:pPr>
        <w:ind w:firstLine="426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321269C3" w14:textId="77777777" w:rsidR="00C974B4" w:rsidRPr="00CD4A3A" w:rsidRDefault="00C974B4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6A11F924" w14:textId="7109922E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112BC9B7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1D73944D" w14:textId="77777777" w:rsidR="00C974B4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</w:t>
      </w:r>
    </w:p>
    <w:p w14:paraId="760D1620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6C08570" w14:textId="401A8A05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E5FA814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7E255D7" w14:textId="6CFA5446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28701B4B" w14:textId="77777777" w:rsidR="00934D95" w:rsidRDefault="00934D95" w:rsidP="00934D95">
      <w:pPr>
        <w:pStyle w:val="PargrafodaLista"/>
        <w:rPr>
          <w:rFonts w:ascii="Arial" w:hAnsi="Arial" w:cs="Arial"/>
        </w:rPr>
      </w:pPr>
    </w:p>
    <w:p w14:paraId="640F339F" w14:textId="797438A1" w:rsidR="00934D95" w:rsidRDefault="00934D95" w:rsidP="00934D95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sexto</w:t>
      </w:r>
      <w:r w:rsidRPr="00CD4A3A">
        <w:rPr>
          <w:rFonts w:ascii="Arial" w:hAnsi="Arial" w:cs="Arial"/>
          <w:sz w:val="22"/>
          <w:szCs w:val="22"/>
        </w:rPr>
        <w:t xml:space="preserve"> mês de obras: </w:t>
      </w:r>
    </w:p>
    <w:p w14:paraId="70B0CE4E" w14:textId="77777777" w:rsidR="00CE2EAB" w:rsidRDefault="00CE2EAB" w:rsidP="00CE2EAB">
      <w:pPr>
        <w:pStyle w:val="PargrafodaLista"/>
        <w:rPr>
          <w:rFonts w:ascii="Arial" w:hAnsi="Arial" w:cs="Arial"/>
        </w:rPr>
      </w:pPr>
    </w:p>
    <w:p w14:paraId="7851AEEE" w14:textId="03B5AB3B" w:rsidR="00CE2EAB" w:rsidRDefault="00CE2EAB" w:rsidP="00934D95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sétimo</w:t>
      </w:r>
      <w:r w:rsidRPr="00CD4A3A">
        <w:rPr>
          <w:rFonts w:ascii="Arial" w:hAnsi="Arial" w:cs="Arial"/>
          <w:sz w:val="22"/>
          <w:szCs w:val="22"/>
        </w:rPr>
        <w:t xml:space="preserve"> mês de obras</w:t>
      </w:r>
      <w:r>
        <w:rPr>
          <w:rFonts w:ascii="Arial" w:hAnsi="Arial" w:cs="Arial"/>
          <w:sz w:val="22"/>
          <w:szCs w:val="22"/>
        </w:rPr>
        <w:t>:</w:t>
      </w:r>
    </w:p>
    <w:p w14:paraId="24D186A3" w14:textId="77777777" w:rsidR="00CE2EAB" w:rsidRDefault="00CE2EAB" w:rsidP="00CE2EAB">
      <w:pPr>
        <w:pStyle w:val="PargrafodaLista"/>
        <w:rPr>
          <w:rFonts w:ascii="Arial" w:hAnsi="Arial" w:cs="Arial"/>
        </w:rPr>
      </w:pPr>
    </w:p>
    <w:p w14:paraId="60500FB4" w14:textId="5914D88F" w:rsidR="00D65F3D" w:rsidRDefault="00CE2EAB" w:rsidP="00D65F3D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oitavo</w:t>
      </w:r>
      <w:r w:rsidRPr="00CD4A3A">
        <w:rPr>
          <w:rFonts w:ascii="Arial" w:hAnsi="Arial" w:cs="Arial"/>
          <w:sz w:val="22"/>
          <w:szCs w:val="22"/>
        </w:rPr>
        <w:t xml:space="preserve"> mês de obras</w:t>
      </w:r>
      <w:r>
        <w:rPr>
          <w:rFonts w:ascii="Arial" w:hAnsi="Arial" w:cs="Arial"/>
          <w:sz w:val="22"/>
          <w:szCs w:val="22"/>
        </w:rPr>
        <w:t>:</w:t>
      </w:r>
    </w:p>
    <w:p w14:paraId="7E914221" w14:textId="77777777" w:rsidR="00D65F3D" w:rsidRDefault="00D65F3D" w:rsidP="00D65F3D">
      <w:pPr>
        <w:pStyle w:val="PargrafodaLista"/>
        <w:rPr>
          <w:rFonts w:ascii="Arial" w:hAnsi="Arial" w:cs="Arial"/>
        </w:rPr>
      </w:pPr>
    </w:p>
    <w:p w14:paraId="0AA5328F" w14:textId="32F2C656" w:rsidR="00D65F3D" w:rsidRPr="00D65F3D" w:rsidRDefault="00D65F3D" w:rsidP="00D65F3D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</w:t>
      </w:r>
    </w:p>
    <w:p w14:paraId="79F124EA" w14:textId="5E97FEC2" w:rsidR="00371E1D" w:rsidRDefault="00FB0A6B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</w:t>
      </w:r>
    </w:p>
    <w:p w14:paraId="16F09A9A" w14:textId="63DD65BA" w:rsidR="00412886" w:rsidRPr="00726A50" w:rsidRDefault="00412886" w:rsidP="00D05A4E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4AABF" w14:textId="77777777" w:rsidR="00F16626" w:rsidRDefault="00F16626">
      <w:r>
        <w:separator/>
      </w:r>
    </w:p>
  </w:endnote>
  <w:endnote w:type="continuationSeparator" w:id="0">
    <w:p w14:paraId="6CD3CC92" w14:textId="77777777" w:rsidR="00F16626" w:rsidRDefault="00F16626">
      <w:r>
        <w:continuationSeparator/>
      </w:r>
    </w:p>
  </w:endnote>
  <w:endnote w:type="continuationNotice" w:id="1">
    <w:p w14:paraId="23A5582C" w14:textId="77777777" w:rsidR="00F16626" w:rsidRDefault="00F16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000000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EDA7" w14:textId="77777777" w:rsidR="00F16626" w:rsidRDefault="00F16626">
      <w:r>
        <w:separator/>
      </w:r>
    </w:p>
  </w:footnote>
  <w:footnote w:type="continuationSeparator" w:id="0">
    <w:p w14:paraId="0944FACE" w14:textId="77777777" w:rsidR="00F16626" w:rsidRDefault="00F16626">
      <w:r>
        <w:continuationSeparator/>
      </w:r>
    </w:p>
  </w:footnote>
  <w:footnote w:type="continuationNotice" w:id="1">
    <w:p w14:paraId="2E837E02" w14:textId="77777777" w:rsidR="00F16626" w:rsidRDefault="00F16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43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9EE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045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314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1D77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1FB3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4D95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0BF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0C3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86B4A"/>
    <w:rsid w:val="00C91723"/>
    <w:rsid w:val="00C91E11"/>
    <w:rsid w:val="00C93F96"/>
    <w:rsid w:val="00C94177"/>
    <w:rsid w:val="00C94210"/>
    <w:rsid w:val="00C970B8"/>
    <w:rsid w:val="00C97290"/>
    <w:rsid w:val="00C974B4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EAB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A4E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5F3D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49F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626"/>
    <w:rsid w:val="00F168EA"/>
    <w:rsid w:val="00F16BA0"/>
    <w:rsid w:val="00F20720"/>
    <w:rsid w:val="00F21236"/>
    <w:rsid w:val="00F21932"/>
    <w:rsid w:val="00F22047"/>
    <w:rsid w:val="00F22A8F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61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texto deverá entrar nesta área</vt:lpstr>
    </vt:vector>
  </TitlesOfParts>
  <Company>Senac - Departamento Nacional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Ivaldo Nunes de Arruda Junior</cp:lastModifiedBy>
  <cp:revision>16</cp:revision>
  <cp:lastPrinted>2024-09-12T12:50:00Z</cp:lastPrinted>
  <dcterms:created xsi:type="dcterms:W3CDTF">2024-11-18T22:23:00Z</dcterms:created>
  <dcterms:modified xsi:type="dcterms:W3CDTF">2025-09-18T21:58:00Z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